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E742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54E49FC0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8016F24" wp14:editId="5A1186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15B3F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7A65934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03B8E727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7886CAD" w14:textId="77777777" w:rsidR="0037512C" w:rsidRDefault="0037512C" w:rsidP="0037512C">
      <w:pPr>
        <w:pStyle w:val="lfej"/>
      </w:pPr>
    </w:p>
    <w:p w14:paraId="77BE1ACF" w14:textId="77777777" w:rsidR="0037512C" w:rsidRPr="004C11EA" w:rsidRDefault="0037512C" w:rsidP="0037512C"/>
    <w:p w14:paraId="531781F7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47E1C9D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3C09AA54" w14:textId="2B93465D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81DBE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6D7132">
        <w:rPr>
          <w:sz w:val="32"/>
          <w:szCs w:val="32"/>
        </w:rPr>
        <w:t xml:space="preserve">július </w:t>
      </w:r>
      <w:r w:rsidR="00335E1F">
        <w:rPr>
          <w:sz w:val="32"/>
          <w:szCs w:val="32"/>
        </w:rPr>
        <w:t>12</w:t>
      </w:r>
      <w:r w:rsidR="006D7132">
        <w:rPr>
          <w:sz w:val="32"/>
          <w:szCs w:val="32"/>
        </w:rPr>
        <w:t>-</w:t>
      </w:r>
      <w:r w:rsidR="00381DBE">
        <w:rPr>
          <w:sz w:val="32"/>
          <w:szCs w:val="32"/>
        </w:rPr>
        <w:t>ei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59D83533" w14:textId="77777777" w:rsidR="0037512C" w:rsidRDefault="0037512C" w:rsidP="0037512C">
      <w:pPr>
        <w:shd w:val="clear" w:color="auto" w:fill="FFFFFF"/>
      </w:pPr>
    </w:p>
    <w:p w14:paraId="567DD9D1" w14:textId="77777777" w:rsidR="0037512C" w:rsidRDefault="0037512C" w:rsidP="0037512C">
      <w:pPr>
        <w:shd w:val="clear" w:color="auto" w:fill="FFFFFF"/>
      </w:pPr>
    </w:p>
    <w:p w14:paraId="3519FD2B" w14:textId="77777777" w:rsidR="0037512C" w:rsidRDefault="0037512C" w:rsidP="0037512C">
      <w:pPr>
        <w:shd w:val="clear" w:color="auto" w:fill="FFFFFF"/>
      </w:pPr>
    </w:p>
    <w:p w14:paraId="41123715" w14:textId="142B6FE5" w:rsidR="0037512C" w:rsidRPr="00DC5CC6" w:rsidRDefault="006D7132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u w:val="single"/>
          <w:lang w:val="hu-HU"/>
        </w:rPr>
        <w:t xml:space="preserve">9. </w:t>
      </w:r>
      <w:r w:rsidR="0037512C" w:rsidRPr="00DC5CC6">
        <w:rPr>
          <w:b/>
          <w:u w:val="single"/>
        </w:rPr>
        <w:t>Napirend:</w:t>
      </w:r>
    </w:p>
    <w:p w14:paraId="72D80003" w14:textId="77777777" w:rsidR="0037512C" w:rsidRPr="00D6094F" w:rsidRDefault="0037512C" w:rsidP="0037512C">
      <w:pPr>
        <w:shd w:val="clear" w:color="auto" w:fill="FFFFFF"/>
      </w:pPr>
    </w:p>
    <w:p w14:paraId="638555B2" w14:textId="39A30599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1DBE">
        <w:t>Féléves</w:t>
      </w:r>
      <w:r w:rsidR="00E83CDA">
        <w:t xml:space="preserve"> beszámoló az ingyenes vérvételi szolgáltatásról</w:t>
      </w:r>
      <w:r w:rsidR="00CA67F2">
        <w:t xml:space="preserve"> </w:t>
      </w:r>
    </w:p>
    <w:p w14:paraId="0D356901" w14:textId="77777777" w:rsidR="00255A49" w:rsidRPr="00D6094F" w:rsidRDefault="00255A49" w:rsidP="0037512C">
      <w:pPr>
        <w:shd w:val="clear" w:color="auto" w:fill="FFFFFF"/>
      </w:pPr>
    </w:p>
    <w:p w14:paraId="550A0EF3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7DEC53F8" w14:textId="77777777" w:rsidR="0037512C" w:rsidRPr="00D6094F" w:rsidRDefault="0037512C" w:rsidP="0037512C">
      <w:pPr>
        <w:shd w:val="clear" w:color="auto" w:fill="FFFFFF"/>
      </w:pPr>
    </w:p>
    <w:p w14:paraId="6E5E4D2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32C38965" w14:textId="77777777" w:rsidR="0037512C" w:rsidRPr="00D6094F" w:rsidRDefault="0037512C" w:rsidP="0037512C">
      <w:pPr>
        <w:shd w:val="clear" w:color="auto" w:fill="FFFFFF"/>
      </w:pPr>
    </w:p>
    <w:p w14:paraId="09C9D6CF" w14:textId="42B19EBA" w:rsidR="00E83CDA" w:rsidRDefault="0037512C" w:rsidP="00E83CDA">
      <w:pPr>
        <w:shd w:val="clear" w:color="auto" w:fill="FFFFFF"/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E83CDA">
        <w:t>Szociális, Kulturális, Egészségügyi és Sport Bizottság</w:t>
      </w:r>
    </w:p>
    <w:p w14:paraId="1F426658" w14:textId="77777777" w:rsidR="00E83CDA" w:rsidRPr="00D6094F" w:rsidRDefault="00E83CDA" w:rsidP="009E4CD5">
      <w:pPr>
        <w:shd w:val="clear" w:color="auto" w:fill="FFFFFF"/>
      </w:pPr>
    </w:p>
    <w:p w14:paraId="515CF8B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6BE478A" w14:textId="77777777" w:rsidR="0037512C" w:rsidRPr="00D6094F" w:rsidRDefault="0037512C" w:rsidP="0037512C">
      <w:pPr>
        <w:shd w:val="clear" w:color="auto" w:fill="FFFFFF"/>
      </w:pPr>
    </w:p>
    <w:p w14:paraId="7CCB68C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7F66A6" w14:textId="77777777" w:rsidR="0037512C" w:rsidRPr="00D6094F" w:rsidRDefault="0037512C" w:rsidP="0037512C">
      <w:pPr>
        <w:shd w:val="clear" w:color="auto" w:fill="FFFFFF"/>
      </w:pPr>
    </w:p>
    <w:p w14:paraId="0C91A56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4A82411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20915A9" w14:textId="77777777" w:rsidR="0037512C" w:rsidRDefault="0037512C" w:rsidP="0037512C">
      <w:pPr>
        <w:shd w:val="clear" w:color="auto" w:fill="FFFFFF"/>
      </w:pPr>
    </w:p>
    <w:p w14:paraId="3190AE3E" w14:textId="77777777" w:rsidR="0037512C" w:rsidRDefault="0037512C" w:rsidP="0037512C">
      <w:pPr>
        <w:shd w:val="clear" w:color="auto" w:fill="FFFFFF"/>
      </w:pPr>
    </w:p>
    <w:p w14:paraId="16793CB2" w14:textId="77777777" w:rsidR="0037512C" w:rsidRPr="00D6094F" w:rsidRDefault="0037512C" w:rsidP="0037512C">
      <w:pPr>
        <w:shd w:val="clear" w:color="auto" w:fill="FFFFFF"/>
      </w:pPr>
    </w:p>
    <w:p w14:paraId="441A3DA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3DBCD47D" w14:textId="77777777" w:rsidR="0037512C" w:rsidRPr="00D6094F" w:rsidRDefault="0037512C" w:rsidP="0037512C">
      <w:pPr>
        <w:shd w:val="clear" w:color="auto" w:fill="FFFFFF"/>
      </w:pPr>
    </w:p>
    <w:p w14:paraId="1030938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29987C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46F9B06F" w14:textId="77777777" w:rsidR="0037512C" w:rsidRDefault="0037512C" w:rsidP="0037512C">
      <w:pPr>
        <w:shd w:val="clear" w:color="auto" w:fill="FFFFFF"/>
      </w:pPr>
    </w:p>
    <w:p w14:paraId="73F26A70" w14:textId="77777777" w:rsidR="0037512C" w:rsidRPr="00D6094F" w:rsidRDefault="0037512C" w:rsidP="0037512C">
      <w:pPr>
        <w:shd w:val="clear" w:color="auto" w:fill="FFFFFF"/>
      </w:pPr>
    </w:p>
    <w:p w14:paraId="35EA3BE8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7608F870" w14:textId="77777777" w:rsidR="0037512C" w:rsidRPr="00D6094F" w:rsidRDefault="0037512C" w:rsidP="0037512C">
      <w:pPr>
        <w:shd w:val="clear" w:color="auto" w:fill="FFFFFF"/>
      </w:pPr>
    </w:p>
    <w:p w14:paraId="512FD3A0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2D6938B" w14:textId="77777777" w:rsidR="0037512C" w:rsidRPr="006312DD" w:rsidRDefault="0037512C" w:rsidP="0037512C">
      <w:pPr>
        <w:shd w:val="clear" w:color="auto" w:fill="FFFFFF"/>
      </w:pPr>
    </w:p>
    <w:p w14:paraId="6CE6FCFB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4841FF1" w14:textId="77777777" w:rsidR="0037512C" w:rsidRPr="006312DD" w:rsidRDefault="0037512C" w:rsidP="0037512C">
      <w:pPr>
        <w:spacing w:after="160" w:line="259" w:lineRule="auto"/>
      </w:pPr>
    </w:p>
    <w:p w14:paraId="0BCA5D03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6D5EE453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C6A32BE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129A71F" w14:textId="4A5EAE53" w:rsidR="0037512C" w:rsidRPr="00602176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381DBE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6D7132">
        <w:rPr>
          <w:b/>
          <w:sz w:val="28"/>
        </w:rPr>
        <w:t xml:space="preserve">július </w:t>
      </w:r>
      <w:r w:rsidR="00335E1F">
        <w:rPr>
          <w:b/>
          <w:sz w:val="28"/>
        </w:rPr>
        <w:t>12-én</w:t>
      </w:r>
      <w:r w:rsidR="00F35D6B">
        <w:rPr>
          <w:b/>
          <w:sz w:val="28"/>
        </w:rPr>
        <w:t xml:space="preserve">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 xml:space="preserve">beszámoló a </w:t>
      </w:r>
      <w:r w:rsidR="00381DBE">
        <w:rPr>
          <w:b/>
          <w:sz w:val="28"/>
        </w:rPr>
        <w:t>féléves</w:t>
      </w:r>
      <w:r w:rsidR="00E83CDA">
        <w:rPr>
          <w:b/>
          <w:sz w:val="28"/>
        </w:rPr>
        <w:t xml:space="preserve"> ingyenes vérvételi szolgáltatásról</w:t>
      </w:r>
    </w:p>
    <w:p w14:paraId="75FD3317" w14:textId="77777777" w:rsidR="0037512C" w:rsidRPr="00602176" w:rsidRDefault="0037512C" w:rsidP="0037512C">
      <w:pPr>
        <w:jc w:val="center"/>
        <w:rPr>
          <w:b/>
        </w:rPr>
      </w:pPr>
    </w:p>
    <w:p w14:paraId="0D9DE99A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7E17705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643CB62E" w14:textId="155D9477" w:rsidR="003C72D6" w:rsidRDefault="00E83CDA" w:rsidP="003C72D6">
      <w:pPr>
        <w:overflowPunct w:val="0"/>
        <w:autoSpaceDE w:val="0"/>
        <w:autoSpaceDN w:val="0"/>
        <w:adjustRightInd w:val="0"/>
        <w:textAlignment w:val="baseline"/>
      </w:pPr>
      <w:r>
        <w:t xml:space="preserve">Gádoros Nagyközség Önkormányzat Képviselő-testülete megbízási szerződést kötött Fekete Tiborné egészségügyi vállalkozóval az ingyenes vérvételi szolgáltatásra, melyben </w:t>
      </w:r>
      <w:r w:rsidR="00381DBE">
        <w:t>féléves</w:t>
      </w:r>
      <w:r>
        <w:t xml:space="preserve"> beszámolási kötelezettséget kért tőle.</w:t>
      </w:r>
      <w:r w:rsidR="003C72D6" w:rsidRPr="003C72D6">
        <w:t xml:space="preserve"> </w:t>
      </w:r>
      <w:r w:rsidR="003C72D6">
        <w:t xml:space="preserve">A beszámoló mellékelten csatolva van. </w:t>
      </w:r>
    </w:p>
    <w:p w14:paraId="0825EC24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</w:p>
    <w:p w14:paraId="31E0C3FF" w14:textId="54D34DAB" w:rsidR="003C72D6" w:rsidRPr="006D7132" w:rsidRDefault="003C72D6" w:rsidP="0068264D">
      <w:pPr>
        <w:overflowPunct w:val="0"/>
        <w:autoSpaceDE w:val="0"/>
        <w:autoSpaceDN w:val="0"/>
        <w:adjustRightInd w:val="0"/>
        <w:textAlignment w:val="baseline"/>
      </w:pPr>
      <w:r w:rsidRPr="006D7132">
        <w:t>Jól látható</w:t>
      </w:r>
      <w:r w:rsidR="00281DA7">
        <w:t xml:space="preserve"> a beszámolóból</w:t>
      </w:r>
      <w:r w:rsidRPr="006D7132">
        <w:t>, hogy erre a szolgáltatásra szüksége v</w:t>
      </w:r>
      <w:r w:rsidR="002E79EC" w:rsidRPr="006D7132">
        <w:t>an</w:t>
      </w:r>
      <w:r w:rsidRPr="006D7132">
        <w:t xml:space="preserve"> a településnek</w:t>
      </w:r>
      <w:r w:rsidR="006D7132" w:rsidRPr="006D7132">
        <w:t xml:space="preserve">. </w:t>
      </w:r>
      <w:r w:rsidR="00CF6A43" w:rsidRPr="006D7132">
        <w:t>Nagy segítség</w:t>
      </w:r>
      <w:r w:rsidR="002E79EC" w:rsidRPr="006D7132">
        <w:t xml:space="preserve"> ez</w:t>
      </w:r>
      <w:r w:rsidR="00CF6A43" w:rsidRPr="006D7132">
        <w:t xml:space="preserve"> a lakosságnak, hiszen nem kell utazni,</w:t>
      </w:r>
      <w:r w:rsidR="002E79EC" w:rsidRPr="006D7132">
        <w:t xml:space="preserve"> hanem itt</w:t>
      </w:r>
      <w:r w:rsidR="00CF6A43" w:rsidRPr="006D7132">
        <w:t xml:space="preserve"> helyben </w:t>
      </w:r>
      <w:r w:rsidR="00274B1D" w:rsidRPr="006D7132">
        <w:t xml:space="preserve">megtörténik </w:t>
      </w:r>
      <w:r w:rsidR="00CF6A43" w:rsidRPr="006D7132">
        <w:t xml:space="preserve">a vérvétel. </w:t>
      </w:r>
    </w:p>
    <w:p w14:paraId="16CBD9D7" w14:textId="77777777" w:rsidR="00071D00" w:rsidRPr="006D7132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2570DC88" w14:textId="6B361E2D" w:rsidR="00E83CDA" w:rsidRPr="006D7132" w:rsidRDefault="00E83CDA" w:rsidP="0068264D">
      <w:pPr>
        <w:overflowPunct w:val="0"/>
        <w:autoSpaceDE w:val="0"/>
        <w:autoSpaceDN w:val="0"/>
        <w:adjustRightInd w:val="0"/>
        <w:textAlignment w:val="baseline"/>
      </w:pPr>
      <w:r w:rsidRPr="006D7132">
        <w:t xml:space="preserve">Kérem a Tisztelt Képviselő-testületet </w:t>
      </w:r>
      <w:proofErr w:type="gramStart"/>
      <w:r w:rsidR="003C72D6" w:rsidRPr="006D7132">
        <w:t>a beszámoló megvitatására,</w:t>
      </w:r>
      <w:proofErr w:type="gramEnd"/>
      <w:r w:rsidR="003C72D6" w:rsidRPr="006D7132">
        <w:t xml:space="preserve"> és a határozati javaslat </w:t>
      </w:r>
      <w:r w:rsidR="006D7132">
        <w:t>meghozatalára</w:t>
      </w:r>
      <w:r w:rsidR="003C72D6" w:rsidRPr="006D7132">
        <w:t>.</w:t>
      </w:r>
    </w:p>
    <w:p w14:paraId="75C9158F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3E4D0C14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2CD5424B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0C5D07B9" w14:textId="0C785B09" w:rsidR="002D4D48" w:rsidRDefault="002D4D48" w:rsidP="002D4D48">
      <w:r w:rsidRPr="002C65ED">
        <w:t>Gádoros Nagyközség Önkormányzat Képviselő-testülete</w:t>
      </w:r>
      <w:r w:rsidR="007130EB">
        <w:t xml:space="preserve"> megismerte és</w:t>
      </w:r>
      <w:r w:rsidRPr="002C65ED">
        <w:t xml:space="preserve"> </w:t>
      </w:r>
      <w:r w:rsidR="003C72D6">
        <w:t>elfogadja Fekete Tiborné egészségügyi vállalkozó</w:t>
      </w:r>
      <w:r w:rsidR="006D7132">
        <w:t xml:space="preserve"> 2021. évi I.</w:t>
      </w:r>
      <w:r w:rsidR="003C72D6">
        <w:t xml:space="preserve"> </w:t>
      </w:r>
      <w:r w:rsidR="00381DBE">
        <w:t>félév</w:t>
      </w:r>
      <w:r w:rsidR="006D7132">
        <w:t>i</w:t>
      </w:r>
      <w:r w:rsidR="003C72D6">
        <w:t xml:space="preserve"> beszámolój</w:t>
      </w:r>
      <w:r w:rsidR="006D7132">
        <w:t>át</w:t>
      </w:r>
      <w:r w:rsidR="00CF6A43">
        <w:t>,</w:t>
      </w:r>
      <w:r w:rsidR="003C72D6">
        <w:t xml:space="preserve"> az ingyenes vérvételi szolgáltatásról.</w:t>
      </w:r>
    </w:p>
    <w:p w14:paraId="67FDFAD4" w14:textId="77777777" w:rsidR="003C72D6" w:rsidRDefault="003C72D6" w:rsidP="002D4D48"/>
    <w:p w14:paraId="158C80D1" w14:textId="0AA7121E" w:rsidR="003C72D6" w:rsidRDefault="003C72D6" w:rsidP="002D4D48">
      <w:r>
        <w:t xml:space="preserve">Felelős: </w:t>
      </w:r>
      <w:r>
        <w:tab/>
        <w:t>Dr. Szilágyi Tibor polgármester</w:t>
      </w:r>
    </w:p>
    <w:p w14:paraId="4A3697AF" w14:textId="77777777" w:rsidR="003C72D6" w:rsidRDefault="003C72D6" w:rsidP="002D4D48">
      <w:r>
        <w:t xml:space="preserve">Határidő: </w:t>
      </w:r>
      <w:r>
        <w:tab/>
        <w:t>értelem szerint</w:t>
      </w:r>
    </w:p>
    <w:p w14:paraId="2B65F289" w14:textId="77777777" w:rsidR="00255A49" w:rsidRPr="002C65ED" w:rsidRDefault="00255A49" w:rsidP="002D4D48"/>
    <w:p w14:paraId="01164312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17C01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30EED4" w14:textId="47A55638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381DBE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381DBE">
        <w:rPr>
          <w:rFonts w:eastAsia="Times New Roman"/>
          <w:lang w:eastAsia="hu-HU"/>
        </w:rPr>
        <w:t>június 22</w:t>
      </w:r>
      <w:r w:rsidR="007130EB">
        <w:rPr>
          <w:rFonts w:eastAsia="Times New Roman"/>
          <w:lang w:eastAsia="hu-HU"/>
        </w:rPr>
        <w:t>.</w:t>
      </w:r>
    </w:p>
    <w:p w14:paraId="7046E9FE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6B8BB134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91A10B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F0DA" w14:textId="77777777" w:rsidR="001A12C6" w:rsidRDefault="001A12C6" w:rsidP="0034438E">
      <w:r>
        <w:separator/>
      </w:r>
    </w:p>
  </w:endnote>
  <w:endnote w:type="continuationSeparator" w:id="0">
    <w:p w14:paraId="5CAF8636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1F3E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7C8B827C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2A16" w14:textId="77777777" w:rsidR="001A12C6" w:rsidRDefault="001A12C6" w:rsidP="0034438E">
      <w:r>
        <w:separator/>
      </w:r>
    </w:p>
  </w:footnote>
  <w:footnote w:type="continuationSeparator" w:id="0">
    <w:p w14:paraId="1C011DEA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5"/>
  </w:num>
  <w:num w:numId="5">
    <w:abstractNumId w:val="8"/>
  </w:num>
  <w:num w:numId="6">
    <w:abstractNumId w:val="7"/>
  </w:num>
  <w:num w:numId="7">
    <w:abstractNumId w:val="25"/>
  </w:num>
  <w:num w:numId="8">
    <w:abstractNumId w:val="2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0"/>
  </w:num>
  <w:num w:numId="14">
    <w:abstractNumId w:val="19"/>
  </w:num>
  <w:num w:numId="15">
    <w:abstractNumId w:val="28"/>
  </w:num>
  <w:num w:numId="16">
    <w:abstractNumId w:val="3"/>
  </w:num>
  <w:num w:numId="17">
    <w:abstractNumId w:val="31"/>
  </w:num>
  <w:num w:numId="18">
    <w:abstractNumId w:val="27"/>
  </w:num>
  <w:num w:numId="19">
    <w:abstractNumId w:val="14"/>
  </w:num>
  <w:num w:numId="20">
    <w:abstractNumId w:val="6"/>
  </w:num>
  <w:num w:numId="21">
    <w:abstractNumId w:val="29"/>
  </w:num>
  <w:num w:numId="22">
    <w:abstractNumId w:val="26"/>
  </w:num>
  <w:num w:numId="23">
    <w:abstractNumId w:val="18"/>
  </w:num>
  <w:num w:numId="24">
    <w:abstractNumId w:val="9"/>
  </w:num>
  <w:num w:numId="25">
    <w:abstractNumId w:val="32"/>
  </w:num>
  <w:num w:numId="26">
    <w:abstractNumId w:val="22"/>
  </w:num>
  <w:num w:numId="27">
    <w:abstractNumId w:val="16"/>
  </w:num>
  <w:num w:numId="28">
    <w:abstractNumId w:val="17"/>
  </w:num>
  <w:num w:numId="29">
    <w:abstractNumId w:val="12"/>
  </w:num>
  <w:num w:numId="30">
    <w:abstractNumId w:val="1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4B1D"/>
    <w:rsid w:val="00276124"/>
    <w:rsid w:val="002807E4"/>
    <w:rsid w:val="00280C0C"/>
    <w:rsid w:val="0028158A"/>
    <w:rsid w:val="00281DA7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79EC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5E1F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1DBE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132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30EB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493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877DA"/>
    <w:rsid w:val="00D94DA3"/>
    <w:rsid w:val="00DA38E0"/>
    <w:rsid w:val="00DA3ED7"/>
    <w:rsid w:val="00DA69F3"/>
    <w:rsid w:val="00DA6C99"/>
    <w:rsid w:val="00DB12D3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A834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13</cp:revision>
  <cp:lastPrinted>2020-06-25T13:15:00Z</cp:lastPrinted>
  <dcterms:created xsi:type="dcterms:W3CDTF">2020-08-05T12:08:00Z</dcterms:created>
  <dcterms:modified xsi:type="dcterms:W3CDTF">2021-06-30T09:11:00Z</dcterms:modified>
</cp:coreProperties>
</file>